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SPS</w:t>
      </w:r>
      <w:r w:rsidR="000621DE">
        <w:rPr>
          <w:b/>
          <w:bCs/>
          <w:color w:val="000000" w:themeColor="text1"/>
          <w:sz w:val="20"/>
          <w:szCs w:val="20"/>
        </w:rPr>
        <w:t xml:space="preserve"> </w:t>
      </w:r>
      <w:r w:rsidR="00B60CBE">
        <w:rPr>
          <w:b/>
          <w:bCs/>
          <w:color w:val="000000" w:themeColor="text1"/>
          <w:sz w:val="20"/>
          <w:szCs w:val="20"/>
        </w:rPr>
        <w:t>4</w:t>
      </w:r>
      <w:r w:rsidRPr="004D253E">
        <w:rPr>
          <w:b/>
          <w:bCs/>
          <w:color w:val="000000" w:themeColor="text1"/>
          <w:sz w:val="20"/>
          <w:szCs w:val="20"/>
        </w:rPr>
        <w:t xml:space="preserve"> priedas</w:t>
      </w:r>
      <w:r w:rsidR="00B60CBE">
        <w:rPr>
          <w:b/>
          <w:bCs/>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08E29AA3" w14:textId="7FAC14FD" w:rsidR="0022221E" w:rsidRDefault="00D04A89" w:rsidP="00B813A7">
      <w:pPr>
        <w:widowControl w:val="0"/>
        <w:jc w:val="center"/>
        <w:rPr>
          <w:b/>
          <w:caps/>
          <w:sz w:val="22"/>
          <w:szCs w:val="22"/>
        </w:rPr>
      </w:pPr>
      <w:r w:rsidRPr="00D04A89">
        <w:rPr>
          <w:b/>
          <w:caps/>
          <w:sz w:val="22"/>
          <w:szCs w:val="22"/>
        </w:rPr>
        <w:t>Vamzdžiai ir jungiamosios dalys (Nr. 12657)</w:t>
      </w:r>
    </w:p>
    <w:p w14:paraId="6CF5C595" w14:textId="1DC0CF6F" w:rsidR="00B813A7" w:rsidRPr="004F4A73" w:rsidRDefault="00B813A7" w:rsidP="00B813A7">
      <w:pPr>
        <w:widowControl w:val="0"/>
        <w:jc w:val="center"/>
      </w:pPr>
      <w:r w:rsidRPr="004F4A73">
        <w:t>__________</w:t>
      </w:r>
      <w:r w:rsidR="00465F63">
        <w:t xml:space="preserve"> </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B9EC569"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6DB75E62" w:rsidR="0083145F" w:rsidRPr="008B2417" w:rsidRDefault="0083145F" w:rsidP="00B563E5">
      <w:pPr>
        <w:tabs>
          <w:tab w:val="left" w:pos="142"/>
          <w:tab w:val="left" w:pos="567"/>
        </w:tabs>
        <w:jc w:val="both"/>
        <w:rPr>
          <w:color w:val="000000" w:themeColor="text1"/>
          <w:sz w:val="22"/>
          <w:szCs w:val="22"/>
        </w:rPr>
      </w:pPr>
      <w:r>
        <w:rPr>
          <w:color w:val="000000" w:themeColor="text1"/>
          <w:sz w:val="22"/>
          <w:szCs w:val="22"/>
        </w:rPr>
        <w:t xml:space="preserve">          2) atviro konkurso pirkimo dokumentuose</w:t>
      </w:r>
      <w:r w:rsidR="00526F8C">
        <w:rPr>
          <w:color w:val="000000" w:themeColor="text1"/>
          <w:sz w:val="22"/>
          <w:szCs w:val="22"/>
        </w:rPr>
        <w:t>;</w:t>
      </w:r>
    </w:p>
    <w:p w14:paraId="0FCF1FCC" w14:textId="11372334"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Default="00422F6C" w:rsidP="002735F5">
      <w:pPr>
        <w:jc w:val="both"/>
        <w:rPr>
          <w:b/>
          <w:i/>
          <w:color w:val="000000" w:themeColor="text1"/>
        </w:rPr>
      </w:pPr>
    </w:p>
    <w:p w14:paraId="7BD4A2E3" w14:textId="77777777" w:rsidR="00422829" w:rsidRDefault="002F01D9" w:rsidP="00422829">
      <w:pPr>
        <w:widowControl w:val="0"/>
        <w:tabs>
          <w:tab w:val="left" w:pos="1800"/>
        </w:tabs>
        <w:suppressAutoHyphens/>
        <w:ind w:firstLine="720"/>
        <w:jc w:val="both"/>
        <w:rPr>
          <w:color w:val="000000"/>
          <w:sz w:val="22"/>
          <w:lang w:eastAsia="lt-LT"/>
        </w:rPr>
      </w:pPr>
      <w:r w:rsidRPr="00715743">
        <w:rPr>
          <w:b/>
          <w:color w:val="000000" w:themeColor="text1"/>
        </w:rPr>
        <w:t>Mes siūlome šias prekes –</w:t>
      </w:r>
      <w:r>
        <w:rPr>
          <w:b/>
          <w:color w:val="000000" w:themeColor="text1"/>
          <w:u w:val="single"/>
        </w:rPr>
        <w:t xml:space="preserve"> </w:t>
      </w:r>
      <w:r w:rsidRPr="00715743">
        <w:rPr>
          <w:b/>
          <w:color w:val="000000" w:themeColor="text1"/>
          <w:u w:val="single"/>
        </w:rPr>
        <w:t xml:space="preserve">pagal pridedamą lentelę (SPS  1 priedas  „Techninė specifikacija“) MS </w:t>
      </w:r>
      <w:proofErr w:type="spellStart"/>
      <w:r w:rsidRPr="00715743">
        <w:rPr>
          <w:b/>
          <w:color w:val="000000" w:themeColor="text1"/>
          <w:u w:val="single"/>
        </w:rPr>
        <w:t>excel</w:t>
      </w:r>
      <w:proofErr w:type="spellEnd"/>
      <w:r w:rsidRPr="00715743">
        <w:rPr>
          <w:b/>
          <w:color w:val="000000" w:themeColor="text1"/>
          <w:u w:val="single"/>
        </w:rPr>
        <w:t xml:space="preserve"> formatu.</w:t>
      </w:r>
      <w:r w:rsidR="00422829" w:rsidRPr="00135FC4">
        <w:rPr>
          <w:b/>
          <w:color w:val="000000" w:themeColor="text1"/>
        </w:rPr>
        <w:t xml:space="preserve"> </w:t>
      </w:r>
      <w:r w:rsidR="00422829" w:rsidRPr="009D25F2">
        <w:rPr>
          <w:color w:val="000000" w:themeColor="text1"/>
          <w:sz w:val="22"/>
        </w:rPr>
        <w:t xml:space="preserve">Pildant SPS 1 priedą, </w:t>
      </w:r>
      <w:r w:rsidR="00422829" w:rsidRPr="009D25F2">
        <w:rPr>
          <w:b/>
          <w:i/>
          <w:color w:val="000000" w:themeColor="text1"/>
          <w:sz w:val="22"/>
        </w:rPr>
        <w:t>būtina nurodyti visą prašomą informaciją</w:t>
      </w:r>
      <w:r w:rsidR="00422829" w:rsidRPr="009D25F2">
        <w:rPr>
          <w:color w:val="000000" w:themeColor="text1"/>
          <w:sz w:val="22"/>
        </w:rPr>
        <w:t xml:space="preserve"> (</w:t>
      </w:r>
      <w:r w:rsidR="00422829" w:rsidRPr="009D25F2">
        <w:rPr>
          <w:bCs/>
          <w:sz w:val="22"/>
        </w:rPr>
        <w:t>failo, dokumento pavadinimas ir</w:t>
      </w:r>
      <w:r w:rsidR="00422829" w:rsidRPr="009D25F2">
        <w:rPr>
          <w:bCs/>
          <w:sz w:val="22"/>
          <w:u w:val="single"/>
        </w:rPr>
        <w:t xml:space="preserve"> puslapio Nr., pažymintis vietą, </w:t>
      </w:r>
      <w:r w:rsidR="00422829" w:rsidRPr="009D25F2">
        <w:rPr>
          <w:sz w:val="22"/>
          <w:u w:val="single"/>
        </w:rPr>
        <w:t>kurioje yra siūlomus techninius parametrus patvirtinantys dokumentai,</w:t>
      </w:r>
      <w:r w:rsidR="00422829" w:rsidRPr="009D25F2">
        <w:rPr>
          <w:bCs/>
          <w:sz w:val="22"/>
          <w:u w:val="single"/>
        </w:rPr>
        <w:t xml:space="preserve"> </w:t>
      </w:r>
      <w:r w:rsidR="00422829" w:rsidRPr="00743470">
        <w:rPr>
          <w:sz w:val="22"/>
          <w:u w:val="single"/>
        </w:rPr>
        <w:t>siūlomos prekės katalogo nu</w:t>
      </w:r>
      <w:r w:rsidR="00422829" w:rsidRPr="002E770C">
        <w:rPr>
          <w:sz w:val="22"/>
          <w:u w:val="single"/>
        </w:rPr>
        <w:t>meris</w:t>
      </w:r>
      <w:r w:rsidR="00422829" w:rsidRPr="002E770C">
        <w:rPr>
          <w:color w:val="000000" w:themeColor="text1"/>
          <w:sz w:val="22"/>
        </w:rPr>
        <w:t>.</w:t>
      </w:r>
      <w:r w:rsidR="00422829">
        <w:rPr>
          <w:color w:val="000000" w:themeColor="text1"/>
          <w:sz w:val="22"/>
        </w:rPr>
        <w:t xml:space="preserve"> </w:t>
      </w:r>
    </w:p>
    <w:p w14:paraId="2FB3EC57" w14:textId="77777777" w:rsidR="002F01D9" w:rsidRPr="006A4ED7" w:rsidRDefault="002F01D9" w:rsidP="002F01D9">
      <w:pPr>
        <w:ind w:firstLine="720"/>
        <w:jc w:val="both"/>
        <w:rPr>
          <w:color w:val="000000" w:themeColor="text1"/>
          <w:sz w:val="22"/>
          <w:szCs w:val="22"/>
        </w:rPr>
      </w:pPr>
    </w:p>
    <w:p w14:paraId="056CA131" w14:textId="247E958E" w:rsidR="002F01D9" w:rsidRDefault="002F01D9" w:rsidP="002F01D9">
      <w:pPr>
        <w:widowControl w:val="0"/>
        <w:ind w:firstLine="851"/>
        <w:jc w:val="both"/>
        <w:rPr>
          <w:b/>
          <w:sz w:val="22"/>
          <w:szCs w:val="22"/>
          <w:lang w:eastAsia="lt-LT"/>
        </w:rPr>
      </w:pPr>
      <w:r w:rsidRPr="006A4ED7">
        <w:rPr>
          <w:b/>
          <w:color w:val="000000" w:themeColor="text1"/>
          <w:sz w:val="22"/>
          <w:szCs w:val="22"/>
        </w:rPr>
        <w:t>Siūlomos prekės visiškai atitinka pirkimo dokumentuose nurodytus reikalavimus. Prekių savybės nurodytos techninėje specifikacijoje (SPS  1 priedas  „Techninė specifikacija“).</w:t>
      </w:r>
    </w:p>
    <w:p w14:paraId="3F3FF772" w14:textId="77777777" w:rsidR="002F01D9" w:rsidRDefault="002F01D9" w:rsidP="000621DE">
      <w:pPr>
        <w:tabs>
          <w:tab w:val="left" w:pos="709"/>
        </w:tabs>
        <w:jc w:val="both"/>
        <w:rPr>
          <w:b/>
          <w:sz w:val="22"/>
          <w:szCs w:val="22"/>
          <w:lang w:eastAsia="lt-LT"/>
        </w:rPr>
      </w:pPr>
    </w:p>
    <w:p w14:paraId="75879CDC" w14:textId="5087A47F" w:rsidR="00F71FDF" w:rsidRPr="002627EB" w:rsidRDefault="00F71FDF" w:rsidP="000621DE">
      <w:pPr>
        <w:tabs>
          <w:tab w:val="left" w:pos="709"/>
        </w:tabs>
        <w:jc w:val="both"/>
        <w:rPr>
          <w:bCs/>
          <w:sz w:val="22"/>
          <w:szCs w:val="22"/>
          <w:lang w:eastAsia="lt-LT"/>
        </w:rPr>
      </w:pPr>
      <w:r w:rsidRPr="002627EB">
        <w:rPr>
          <w:b/>
          <w:sz w:val="22"/>
          <w:szCs w:val="22"/>
          <w:lang w:eastAsia="lt-LT"/>
        </w:rPr>
        <w:lastRenderedPageBreak/>
        <w:t>Pastaba:</w:t>
      </w:r>
      <w:r w:rsidRPr="002627EB">
        <w:rPr>
          <w:sz w:val="22"/>
          <w:szCs w:val="22"/>
          <w:lang w:eastAsia="lt-LT"/>
        </w:rPr>
        <w:t xml:space="preserve"> </w:t>
      </w:r>
      <w:r w:rsidRPr="002627EB">
        <w:rPr>
          <w:sz w:val="22"/>
          <w:szCs w:val="22"/>
          <w:lang w:eastAsia="ar-SA"/>
        </w:rPr>
        <w:t xml:space="preserve">Į pasiūlymo kainą turi būti įskaičiuoti visi mokesčiai ir visos </w:t>
      </w:r>
      <w:r w:rsidR="00DE00D2">
        <w:rPr>
          <w:sz w:val="22"/>
          <w:szCs w:val="22"/>
          <w:lang w:eastAsia="ar-SA"/>
        </w:rPr>
        <w:t xml:space="preserve">prekių </w:t>
      </w:r>
      <w:r w:rsidRPr="002627EB">
        <w:rPr>
          <w:sz w:val="22"/>
          <w:szCs w:val="22"/>
          <w:lang w:eastAsia="ar-SA"/>
        </w:rPr>
        <w:t>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867"/>
        <w:gridCol w:w="2552"/>
      </w:tblGrid>
      <w:tr w:rsidR="00F80845" w:rsidRPr="006B7C00" w14:paraId="2830C933" w14:textId="2FB23656" w:rsidTr="00F80845">
        <w:tc>
          <w:tcPr>
            <w:tcW w:w="675" w:type="dxa"/>
          </w:tcPr>
          <w:p w14:paraId="24D76986" w14:textId="77777777" w:rsidR="00F80845" w:rsidRPr="006B7C00" w:rsidRDefault="00F80845" w:rsidP="0002615B">
            <w:pPr>
              <w:jc w:val="center"/>
              <w:rPr>
                <w:color w:val="000000" w:themeColor="text1"/>
                <w:sz w:val="22"/>
                <w:szCs w:val="22"/>
              </w:rPr>
            </w:pPr>
            <w:proofErr w:type="spellStart"/>
            <w:r w:rsidRPr="006B7C00">
              <w:rPr>
                <w:color w:val="000000" w:themeColor="text1"/>
                <w:sz w:val="22"/>
                <w:szCs w:val="22"/>
              </w:rPr>
              <w:t>Eil.Nr</w:t>
            </w:r>
            <w:proofErr w:type="spellEnd"/>
            <w:r w:rsidRPr="006B7C00">
              <w:rPr>
                <w:color w:val="000000" w:themeColor="text1"/>
                <w:sz w:val="22"/>
                <w:szCs w:val="22"/>
              </w:rPr>
              <w:t>.</w:t>
            </w:r>
          </w:p>
        </w:tc>
        <w:tc>
          <w:tcPr>
            <w:tcW w:w="6867"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2552"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F80845">
        <w:tc>
          <w:tcPr>
            <w:tcW w:w="675" w:type="dxa"/>
          </w:tcPr>
          <w:p w14:paraId="72A3804B" w14:textId="77777777" w:rsidR="00F80845" w:rsidRPr="006B7C00" w:rsidRDefault="00F80845" w:rsidP="0002615B">
            <w:pPr>
              <w:jc w:val="both"/>
              <w:rPr>
                <w:color w:val="000000" w:themeColor="text1"/>
                <w:sz w:val="22"/>
                <w:szCs w:val="22"/>
              </w:rPr>
            </w:pPr>
          </w:p>
        </w:tc>
        <w:tc>
          <w:tcPr>
            <w:tcW w:w="6867" w:type="dxa"/>
          </w:tcPr>
          <w:p w14:paraId="400E223D" w14:textId="77777777" w:rsidR="00F80845" w:rsidRPr="006B7C00" w:rsidRDefault="00F80845" w:rsidP="0002615B">
            <w:pPr>
              <w:jc w:val="both"/>
              <w:rPr>
                <w:color w:val="000000" w:themeColor="text1"/>
                <w:sz w:val="22"/>
                <w:szCs w:val="22"/>
              </w:rPr>
            </w:pPr>
          </w:p>
        </w:tc>
        <w:tc>
          <w:tcPr>
            <w:tcW w:w="2552"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F80845">
        <w:tc>
          <w:tcPr>
            <w:tcW w:w="675" w:type="dxa"/>
          </w:tcPr>
          <w:p w14:paraId="4AF14C34" w14:textId="77777777" w:rsidR="00F80845" w:rsidRPr="006B7C00" w:rsidRDefault="00F80845" w:rsidP="0002615B">
            <w:pPr>
              <w:jc w:val="both"/>
              <w:rPr>
                <w:color w:val="000000" w:themeColor="text1"/>
                <w:sz w:val="22"/>
                <w:szCs w:val="22"/>
              </w:rPr>
            </w:pPr>
          </w:p>
        </w:tc>
        <w:tc>
          <w:tcPr>
            <w:tcW w:w="6867" w:type="dxa"/>
          </w:tcPr>
          <w:p w14:paraId="30AE2D55" w14:textId="77777777" w:rsidR="00F80845" w:rsidRPr="006B7C00" w:rsidRDefault="00F80845" w:rsidP="0002615B">
            <w:pPr>
              <w:jc w:val="both"/>
              <w:rPr>
                <w:color w:val="000000" w:themeColor="text1"/>
                <w:sz w:val="22"/>
                <w:szCs w:val="22"/>
              </w:rPr>
            </w:pPr>
          </w:p>
        </w:tc>
        <w:tc>
          <w:tcPr>
            <w:tcW w:w="2552"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2627EB">
      <w:footerReference w:type="default" r:id="rId8"/>
      <w:footerReference w:type="first" r:id="rId9"/>
      <w:pgSz w:w="11909" w:h="16834"/>
      <w:pgMar w:top="1135"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591DA" w14:textId="77777777" w:rsidR="00BE380A" w:rsidRDefault="00BE380A" w:rsidP="00846BA9">
      <w:r>
        <w:separator/>
      </w:r>
    </w:p>
  </w:endnote>
  <w:endnote w:type="continuationSeparator" w:id="0">
    <w:p w14:paraId="7406CE37" w14:textId="77777777" w:rsidR="00BE380A" w:rsidRDefault="00BE380A"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Porat"/>
      <w:jc w:val="center"/>
    </w:pPr>
    <w:r>
      <w:fldChar w:fldCharType="begin"/>
    </w:r>
    <w:r>
      <w:instrText xml:space="preserve"> PAGE   \* MERGEFORMAT </w:instrText>
    </w:r>
    <w:r>
      <w:fldChar w:fldCharType="separate"/>
    </w:r>
    <w:r w:rsidR="003209A0">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692D109A" w14:textId="03CAC014" w:rsidR="002B6427" w:rsidRDefault="002B6427" w:rsidP="00B5756F">
        <w:pPr>
          <w:pStyle w:val="Porat"/>
          <w:jc w:val="right"/>
        </w:pPr>
        <w:r>
          <w:fldChar w:fldCharType="begin"/>
        </w:r>
        <w:r>
          <w:instrText xml:space="preserve"> PAGE   \* MERGEFORMAT </w:instrText>
        </w:r>
        <w:r>
          <w:fldChar w:fldCharType="separate"/>
        </w:r>
        <w:r w:rsidR="003209A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A3A8C" w14:textId="77777777" w:rsidR="00BE380A" w:rsidRDefault="00BE380A" w:rsidP="00846BA9">
      <w:r>
        <w:separator/>
      </w:r>
    </w:p>
  </w:footnote>
  <w:footnote w:type="continuationSeparator" w:id="0">
    <w:p w14:paraId="3A5534C5" w14:textId="77777777" w:rsidR="00BE380A" w:rsidRDefault="00BE380A"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Paantrat"/>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98008294">
    <w:abstractNumId w:val="0"/>
  </w:num>
  <w:num w:numId="2" w16cid:durableId="1679623187">
    <w:abstractNumId w:val="13"/>
  </w:num>
  <w:num w:numId="3" w16cid:durableId="115753644">
    <w:abstractNumId w:val="34"/>
  </w:num>
  <w:num w:numId="4" w16cid:durableId="1054158824">
    <w:abstractNumId w:val="40"/>
  </w:num>
  <w:num w:numId="5" w16cid:durableId="444858951">
    <w:abstractNumId w:val="21"/>
  </w:num>
  <w:num w:numId="6" w16cid:durableId="148794385">
    <w:abstractNumId w:val="19"/>
  </w:num>
  <w:num w:numId="7" w16cid:durableId="1641225625">
    <w:abstractNumId w:val="9"/>
  </w:num>
  <w:num w:numId="8" w16cid:durableId="1623924703">
    <w:abstractNumId w:val="16"/>
  </w:num>
  <w:num w:numId="9" w16cid:durableId="1075324174">
    <w:abstractNumId w:val="36"/>
  </w:num>
  <w:num w:numId="10" w16cid:durableId="2071994152">
    <w:abstractNumId w:val="6"/>
  </w:num>
  <w:num w:numId="11" w16cid:durableId="1183278636">
    <w:abstractNumId w:val="33"/>
  </w:num>
  <w:num w:numId="12" w16cid:durableId="562984218">
    <w:abstractNumId w:val="32"/>
  </w:num>
  <w:num w:numId="13" w16cid:durableId="1942638541">
    <w:abstractNumId w:val="27"/>
  </w:num>
  <w:num w:numId="14" w16cid:durableId="240019561">
    <w:abstractNumId w:val="8"/>
  </w:num>
  <w:num w:numId="15" w16cid:durableId="93133118">
    <w:abstractNumId w:val="37"/>
  </w:num>
  <w:num w:numId="16" w16cid:durableId="980766158">
    <w:abstractNumId w:val="38"/>
  </w:num>
  <w:num w:numId="17" w16cid:durableId="1856339725">
    <w:abstractNumId w:val="23"/>
  </w:num>
  <w:num w:numId="18" w16cid:durableId="988291061">
    <w:abstractNumId w:val="24"/>
  </w:num>
  <w:num w:numId="19" w16cid:durableId="1066100222">
    <w:abstractNumId w:val="18"/>
  </w:num>
  <w:num w:numId="20" w16cid:durableId="1414203029">
    <w:abstractNumId w:val="15"/>
  </w:num>
  <w:num w:numId="21" w16cid:durableId="1890800912">
    <w:abstractNumId w:val="22"/>
  </w:num>
  <w:num w:numId="22" w16cid:durableId="822089482">
    <w:abstractNumId w:val="12"/>
  </w:num>
  <w:num w:numId="23" w16cid:durableId="1523859276">
    <w:abstractNumId w:val="25"/>
  </w:num>
  <w:num w:numId="24" w16cid:durableId="2002926444">
    <w:abstractNumId w:val="31"/>
  </w:num>
  <w:num w:numId="25" w16cid:durableId="719984137">
    <w:abstractNumId w:val="10"/>
  </w:num>
  <w:num w:numId="26" w16cid:durableId="153186049">
    <w:abstractNumId w:val="41"/>
  </w:num>
  <w:num w:numId="27" w16cid:durableId="974063585">
    <w:abstractNumId w:val="11"/>
  </w:num>
  <w:num w:numId="28" w16cid:durableId="1846095259">
    <w:abstractNumId w:val="7"/>
  </w:num>
  <w:num w:numId="29" w16cid:durableId="608776848">
    <w:abstractNumId w:val="20"/>
  </w:num>
  <w:num w:numId="30" w16cid:durableId="462771471">
    <w:abstractNumId w:val="14"/>
  </w:num>
  <w:num w:numId="31" w16cid:durableId="310594988">
    <w:abstractNumId w:val="29"/>
  </w:num>
  <w:num w:numId="32" w16cid:durableId="234631394">
    <w:abstractNumId w:val="35"/>
  </w:num>
  <w:num w:numId="33" w16cid:durableId="1596861913">
    <w:abstractNumId w:val="28"/>
  </w:num>
  <w:num w:numId="34" w16cid:durableId="1130707464">
    <w:abstractNumId w:val="30"/>
  </w:num>
  <w:num w:numId="35" w16cid:durableId="10691842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7300577">
    <w:abstractNumId w:val="17"/>
  </w:num>
  <w:num w:numId="37" w16cid:durableId="582690345">
    <w:abstractNumId w:val="26"/>
  </w:num>
  <w:num w:numId="38" w16cid:durableId="49565515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3796A"/>
    <w:rsid w:val="00040D50"/>
    <w:rsid w:val="00041DE6"/>
    <w:rsid w:val="0004453E"/>
    <w:rsid w:val="00044BF4"/>
    <w:rsid w:val="00047508"/>
    <w:rsid w:val="000506A2"/>
    <w:rsid w:val="00051B68"/>
    <w:rsid w:val="0005439E"/>
    <w:rsid w:val="000545EC"/>
    <w:rsid w:val="00061D7A"/>
    <w:rsid w:val="00061DDC"/>
    <w:rsid w:val="000621DE"/>
    <w:rsid w:val="0006242F"/>
    <w:rsid w:val="0006351C"/>
    <w:rsid w:val="00063A07"/>
    <w:rsid w:val="00063A0F"/>
    <w:rsid w:val="000652D0"/>
    <w:rsid w:val="00065BB2"/>
    <w:rsid w:val="0006632F"/>
    <w:rsid w:val="000675CD"/>
    <w:rsid w:val="00067B89"/>
    <w:rsid w:val="000709EC"/>
    <w:rsid w:val="00070D89"/>
    <w:rsid w:val="000726FE"/>
    <w:rsid w:val="00073273"/>
    <w:rsid w:val="00074484"/>
    <w:rsid w:val="000779AE"/>
    <w:rsid w:val="0008003E"/>
    <w:rsid w:val="000801E2"/>
    <w:rsid w:val="000817E1"/>
    <w:rsid w:val="00082645"/>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0AF2"/>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3C2D"/>
    <w:rsid w:val="00124936"/>
    <w:rsid w:val="00124AA1"/>
    <w:rsid w:val="00124F81"/>
    <w:rsid w:val="00131559"/>
    <w:rsid w:val="00132A2F"/>
    <w:rsid w:val="00132F6D"/>
    <w:rsid w:val="001354CF"/>
    <w:rsid w:val="00135D96"/>
    <w:rsid w:val="00135FC4"/>
    <w:rsid w:val="001371F1"/>
    <w:rsid w:val="00137C95"/>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421E"/>
    <w:rsid w:val="001F4DE9"/>
    <w:rsid w:val="001F5B22"/>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221E"/>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506E7"/>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745D"/>
    <w:rsid w:val="00287532"/>
    <w:rsid w:val="00287895"/>
    <w:rsid w:val="00287F0B"/>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7741"/>
    <w:rsid w:val="00320176"/>
    <w:rsid w:val="003201C7"/>
    <w:rsid w:val="003209A0"/>
    <w:rsid w:val="00321EFC"/>
    <w:rsid w:val="00323A7D"/>
    <w:rsid w:val="00324322"/>
    <w:rsid w:val="00324A59"/>
    <w:rsid w:val="003265C2"/>
    <w:rsid w:val="00326C0D"/>
    <w:rsid w:val="0032713C"/>
    <w:rsid w:val="003301FC"/>
    <w:rsid w:val="0033038C"/>
    <w:rsid w:val="00330674"/>
    <w:rsid w:val="00330F1C"/>
    <w:rsid w:val="0033160A"/>
    <w:rsid w:val="00332223"/>
    <w:rsid w:val="00332331"/>
    <w:rsid w:val="00333C73"/>
    <w:rsid w:val="00334727"/>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79A5"/>
    <w:rsid w:val="0042100F"/>
    <w:rsid w:val="004213A8"/>
    <w:rsid w:val="00421801"/>
    <w:rsid w:val="004227CF"/>
    <w:rsid w:val="00422829"/>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5F63"/>
    <w:rsid w:val="0046676F"/>
    <w:rsid w:val="004668B7"/>
    <w:rsid w:val="00471738"/>
    <w:rsid w:val="00471B16"/>
    <w:rsid w:val="004737AE"/>
    <w:rsid w:val="0047481D"/>
    <w:rsid w:val="0047534D"/>
    <w:rsid w:val="00476291"/>
    <w:rsid w:val="00476B33"/>
    <w:rsid w:val="00477C7A"/>
    <w:rsid w:val="00477D61"/>
    <w:rsid w:val="004804B7"/>
    <w:rsid w:val="004807F8"/>
    <w:rsid w:val="00480FC1"/>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382D"/>
    <w:rsid w:val="004F4337"/>
    <w:rsid w:val="004F4AA7"/>
    <w:rsid w:val="004F4B45"/>
    <w:rsid w:val="004F6091"/>
    <w:rsid w:val="004F617A"/>
    <w:rsid w:val="004F6B9B"/>
    <w:rsid w:val="005038DC"/>
    <w:rsid w:val="005046EA"/>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36"/>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5DEE"/>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526C"/>
    <w:rsid w:val="005C5B9E"/>
    <w:rsid w:val="005C5D96"/>
    <w:rsid w:val="005C7EB7"/>
    <w:rsid w:val="005D0468"/>
    <w:rsid w:val="005D118B"/>
    <w:rsid w:val="005D12FB"/>
    <w:rsid w:val="005D2D8E"/>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0A9B"/>
    <w:rsid w:val="00862A0E"/>
    <w:rsid w:val="00864ACD"/>
    <w:rsid w:val="00864DB3"/>
    <w:rsid w:val="008650A5"/>
    <w:rsid w:val="00866D40"/>
    <w:rsid w:val="00870615"/>
    <w:rsid w:val="00873261"/>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95F6D"/>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A30"/>
    <w:rsid w:val="008B7F6C"/>
    <w:rsid w:val="008C3AB7"/>
    <w:rsid w:val="008C4469"/>
    <w:rsid w:val="008C4548"/>
    <w:rsid w:val="008C5577"/>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1661"/>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6871"/>
    <w:rsid w:val="00972524"/>
    <w:rsid w:val="009726E6"/>
    <w:rsid w:val="0097477D"/>
    <w:rsid w:val="0097597A"/>
    <w:rsid w:val="00980062"/>
    <w:rsid w:val="00980CD4"/>
    <w:rsid w:val="00981474"/>
    <w:rsid w:val="00982913"/>
    <w:rsid w:val="0098338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F65"/>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6775E"/>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D7B17"/>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6CA"/>
    <w:rsid w:val="00B14CE1"/>
    <w:rsid w:val="00B157F2"/>
    <w:rsid w:val="00B16CB8"/>
    <w:rsid w:val="00B173E5"/>
    <w:rsid w:val="00B20746"/>
    <w:rsid w:val="00B22327"/>
    <w:rsid w:val="00B228A6"/>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4482"/>
    <w:rsid w:val="00B44BE8"/>
    <w:rsid w:val="00B4500F"/>
    <w:rsid w:val="00B46A7A"/>
    <w:rsid w:val="00B47BBD"/>
    <w:rsid w:val="00B50F38"/>
    <w:rsid w:val="00B5381F"/>
    <w:rsid w:val="00B53B44"/>
    <w:rsid w:val="00B54BE8"/>
    <w:rsid w:val="00B563E5"/>
    <w:rsid w:val="00B5756F"/>
    <w:rsid w:val="00B576D3"/>
    <w:rsid w:val="00B57A2D"/>
    <w:rsid w:val="00B57C3B"/>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7C0"/>
    <w:rsid w:val="00BE380A"/>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1898"/>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4A89"/>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B1"/>
    <w:rsid w:val="00D64CC1"/>
    <w:rsid w:val="00D6650E"/>
    <w:rsid w:val="00D70515"/>
    <w:rsid w:val="00D7158E"/>
    <w:rsid w:val="00D76EDD"/>
    <w:rsid w:val="00D80D52"/>
    <w:rsid w:val="00D83353"/>
    <w:rsid w:val="00D83673"/>
    <w:rsid w:val="00D846AC"/>
    <w:rsid w:val="00D85C01"/>
    <w:rsid w:val="00D92B16"/>
    <w:rsid w:val="00D935F0"/>
    <w:rsid w:val="00D939C9"/>
    <w:rsid w:val="00D94917"/>
    <w:rsid w:val="00D953BF"/>
    <w:rsid w:val="00D95F67"/>
    <w:rsid w:val="00D97B69"/>
    <w:rsid w:val="00DA07ED"/>
    <w:rsid w:val="00DA3A9E"/>
    <w:rsid w:val="00DA3CCD"/>
    <w:rsid w:val="00DA4474"/>
    <w:rsid w:val="00DA4A00"/>
    <w:rsid w:val="00DA72C5"/>
    <w:rsid w:val="00DB10DA"/>
    <w:rsid w:val="00DB1A6B"/>
    <w:rsid w:val="00DB23F8"/>
    <w:rsid w:val="00DB2766"/>
    <w:rsid w:val="00DB33E2"/>
    <w:rsid w:val="00DB3522"/>
    <w:rsid w:val="00DB636E"/>
    <w:rsid w:val="00DC02E9"/>
    <w:rsid w:val="00DC1A4D"/>
    <w:rsid w:val="00DC2B4C"/>
    <w:rsid w:val="00DC301D"/>
    <w:rsid w:val="00DD03CA"/>
    <w:rsid w:val="00DD1433"/>
    <w:rsid w:val="00DD15D3"/>
    <w:rsid w:val="00DD21D0"/>
    <w:rsid w:val="00DD2881"/>
    <w:rsid w:val="00DD2AB2"/>
    <w:rsid w:val="00DD38DA"/>
    <w:rsid w:val="00DD5B0D"/>
    <w:rsid w:val="00DD5E23"/>
    <w:rsid w:val="00DD6EF4"/>
    <w:rsid w:val="00DE00D2"/>
    <w:rsid w:val="00DE103B"/>
    <w:rsid w:val="00DE1DF5"/>
    <w:rsid w:val="00DE3497"/>
    <w:rsid w:val="00DE3CDE"/>
    <w:rsid w:val="00DE530C"/>
    <w:rsid w:val="00DE6EE4"/>
    <w:rsid w:val="00DE6F1D"/>
    <w:rsid w:val="00DE76AD"/>
    <w:rsid w:val="00DF0BC9"/>
    <w:rsid w:val="00DF0CDB"/>
    <w:rsid w:val="00DF263A"/>
    <w:rsid w:val="00DF61F8"/>
    <w:rsid w:val="00DF7FDC"/>
    <w:rsid w:val="00E01991"/>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4F5"/>
    <w:rsid w:val="00ED060B"/>
    <w:rsid w:val="00ED25FA"/>
    <w:rsid w:val="00ED2944"/>
    <w:rsid w:val="00ED383C"/>
    <w:rsid w:val="00ED5013"/>
    <w:rsid w:val="00ED698B"/>
    <w:rsid w:val="00ED7FC6"/>
    <w:rsid w:val="00EE0562"/>
    <w:rsid w:val="00EE0947"/>
    <w:rsid w:val="00EE2892"/>
    <w:rsid w:val="00EE4085"/>
    <w:rsid w:val="00EE40F9"/>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523"/>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1BC6"/>
    <w:rsid w:val="00F921B8"/>
    <w:rsid w:val="00F924B0"/>
    <w:rsid w:val="00F92D6E"/>
    <w:rsid w:val="00F967A6"/>
    <w:rsid w:val="00F97BB7"/>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38FD"/>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 w:val="00FF7E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B8F"/>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F6648A"/>
    <w:pPr>
      <w:keepNext/>
      <w:jc w:val="right"/>
      <w:outlineLvl w:val="0"/>
    </w:pPr>
    <w:rPr>
      <w:rFonts w:ascii="TimesLT" w:hAnsi="TimesLT"/>
      <w:szCs w:val="20"/>
      <w:lang w:eastAsia="lt-LT"/>
    </w:rPr>
  </w:style>
  <w:style w:type="paragraph" w:styleId="Antrat2">
    <w:name w:val="heading 2"/>
    <w:aliases w:val="Title Header2"/>
    <w:basedOn w:val="prastasis"/>
    <w:next w:val="prastasis"/>
    <w:link w:val="Antrat2Diagrama"/>
    <w:uiPriority w:val="99"/>
    <w:qFormat/>
    <w:rsid w:val="00C22EF7"/>
    <w:pPr>
      <w:keepNext/>
      <w:keepLines/>
      <w:spacing w:before="200"/>
      <w:outlineLvl w:val="1"/>
    </w:pPr>
    <w:rPr>
      <w:rFonts w:ascii="Cambria" w:hAnsi="Cambria"/>
      <w:b/>
      <w:bCs/>
      <w:color w:val="4F81BD"/>
      <w:sz w:val="26"/>
      <w:szCs w:val="26"/>
      <w:lang w:val="en-GB" w:eastAsia="lt-LT"/>
    </w:rPr>
  </w:style>
  <w:style w:type="paragraph" w:styleId="Antrat3">
    <w:name w:val="heading 3"/>
    <w:aliases w:val="Section Header3,Sub-Clause Paragraph"/>
    <w:basedOn w:val="prastasis"/>
    <w:next w:val="prastasis"/>
    <w:link w:val="Antrat3Diagrama"/>
    <w:uiPriority w:val="99"/>
    <w:qFormat/>
    <w:rsid w:val="00C22EF7"/>
    <w:pPr>
      <w:keepNext/>
      <w:keepLines/>
      <w:spacing w:before="200"/>
      <w:outlineLvl w:val="2"/>
    </w:pPr>
    <w:rPr>
      <w:rFonts w:ascii="Cambria" w:hAnsi="Cambria"/>
      <w:b/>
      <w:bCs/>
      <w:color w:val="4F81BD"/>
      <w:lang w:val="en-GB" w:eastAsia="lt-LT"/>
    </w:rPr>
  </w:style>
  <w:style w:type="paragraph" w:styleId="Antrat4">
    <w:name w:val="heading 4"/>
    <w:aliases w:val="Sub-Clause Sub-paragraph,Heading 4 Char Char Char Char"/>
    <w:basedOn w:val="prastasis"/>
    <w:next w:val="prastasis"/>
    <w:link w:val="Antrat4Diagrama"/>
    <w:uiPriority w:val="99"/>
    <w:qFormat/>
    <w:rsid w:val="00C22EF7"/>
    <w:pPr>
      <w:keepNext/>
      <w:tabs>
        <w:tab w:val="num" w:pos="1824"/>
      </w:tabs>
      <w:ind w:left="1824" w:hanging="864"/>
      <w:outlineLvl w:val="3"/>
    </w:pPr>
    <w:rPr>
      <w:b/>
      <w:sz w:val="44"/>
      <w:szCs w:val="20"/>
      <w:lang w:eastAsia="lt-LT"/>
    </w:rPr>
  </w:style>
  <w:style w:type="paragraph" w:styleId="Antrat5">
    <w:name w:val="heading 5"/>
    <w:basedOn w:val="prastasis"/>
    <w:next w:val="prastasis"/>
    <w:link w:val="Antrat5Diagrama"/>
    <w:uiPriority w:val="99"/>
    <w:qFormat/>
    <w:rsid w:val="00C22EF7"/>
    <w:pPr>
      <w:keepNext/>
      <w:tabs>
        <w:tab w:val="num" w:pos="1608"/>
      </w:tabs>
      <w:ind w:left="1608" w:hanging="1008"/>
      <w:outlineLvl w:val="4"/>
    </w:pPr>
    <w:rPr>
      <w:b/>
      <w:sz w:val="40"/>
      <w:szCs w:val="20"/>
      <w:lang w:eastAsia="lt-LT"/>
    </w:rPr>
  </w:style>
  <w:style w:type="paragraph" w:styleId="Antrat6">
    <w:name w:val="heading 6"/>
    <w:basedOn w:val="prastasis"/>
    <w:next w:val="prastasis"/>
    <w:link w:val="Antrat6Diagrama"/>
    <w:uiPriority w:val="99"/>
    <w:qFormat/>
    <w:rsid w:val="00C22EF7"/>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22EF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22EF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8A"/>
    <w:pPr>
      <w:keepNext/>
      <w:jc w:val="center"/>
      <w:outlineLvl w:val="8"/>
    </w:pPr>
    <w:rPr>
      <w:b/>
      <w:bCs/>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6648A"/>
    <w:rPr>
      <w:rFonts w:ascii="TimesLT" w:hAnsi="TimesLT" w:cs="Times New Roman"/>
      <w:sz w:val="20"/>
    </w:rPr>
  </w:style>
  <w:style w:type="character" w:customStyle="1" w:styleId="Antrat2Diagrama">
    <w:name w:val="Antraštė 2 Diagrama"/>
    <w:aliases w:val="Title Header2 Diagrama"/>
    <w:link w:val="Antrat2"/>
    <w:uiPriority w:val="99"/>
    <w:locked/>
    <w:rsid w:val="00C22EF7"/>
    <w:rPr>
      <w:rFonts w:ascii="Cambria" w:hAnsi="Cambria" w:cs="Times New Roman"/>
      <w:b/>
      <w:color w:val="4F81BD"/>
      <w:sz w:val="26"/>
      <w:lang w:val="en-GB"/>
    </w:rPr>
  </w:style>
  <w:style w:type="character" w:customStyle="1" w:styleId="Antrat3Diagrama">
    <w:name w:val="Antraštė 3 Diagrama"/>
    <w:aliases w:val="Section Header3 Diagrama,Sub-Clause Paragraph Diagrama"/>
    <w:link w:val="Antrat3"/>
    <w:uiPriority w:val="99"/>
    <w:locked/>
    <w:rsid w:val="00C22EF7"/>
    <w:rPr>
      <w:rFonts w:ascii="Cambria" w:hAnsi="Cambria" w:cs="Times New Roman"/>
      <w:b/>
      <w:color w:val="4F81BD"/>
      <w:sz w:val="24"/>
      <w:lang w:val="en-GB"/>
    </w:rPr>
  </w:style>
  <w:style w:type="character" w:customStyle="1" w:styleId="Antrat4Diagrama">
    <w:name w:val="Antraštė 4 Diagrama"/>
    <w:aliases w:val="Sub-Clause Sub-paragraph Diagrama,Heading 4 Char Char Char Char Diagrama"/>
    <w:link w:val="Antrat4"/>
    <w:uiPriority w:val="99"/>
    <w:locked/>
    <w:rsid w:val="00C22EF7"/>
    <w:rPr>
      <w:rFonts w:ascii="Times New Roman" w:hAnsi="Times New Roman" w:cs="Times New Roman"/>
      <w:b/>
      <w:sz w:val="20"/>
      <w:lang w:eastAsia="lt-LT"/>
    </w:rPr>
  </w:style>
  <w:style w:type="character" w:customStyle="1" w:styleId="Antrat5Diagrama">
    <w:name w:val="Antraštė 5 Diagrama"/>
    <w:link w:val="Antrat5"/>
    <w:uiPriority w:val="99"/>
    <w:locked/>
    <w:rsid w:val="00C22EF7"/>
    <w:rPr>
      <w:rFonts w:ascii="Times New Roman" w:hAnsi="Times New Roman" w:cs="Times New Roman"/>
      <w:b/>
      <w:sz w:val="20"/>
      <w:lang w:eastAsia="lt-LT"/>
    </w:rPr>
  </w:style>
  <w:style w:type="character" w:customStyle="1" w:styleId="Antrat6Diagrama">
    <w:name w:val="Antraštė 6 Diagrama"/>
    <w:link w:val="Antrat6"/>
    <w:uiPriority w:val="99"/>
    <w:locked/>
    <w:rsid w:val="00C22EF7"/>
    <w:rPr>
      <w:rFonts w:ascii="Times New Roman" w:hAnsi="Times New Roman" w:cs="Times New Roman"/>
      <w:b/>
      <w:sz w:val="20"/>
      <w:lang w:eastAsia="lt-LT"/>
    </w:rPr>
  </w:style>
  <w:style w:type="character" w:customStyle="1" w:styleId="Antrat7Diagrama">
    <w:name w:val="Antraštė 7 Diagrama"/>
    <w:link w:val="Antrat7"/>
    <w:uiPriority w:val="99"/>
    <w:locked/>
    <w:rsid w:val="00C22EF7"/>
    <w:rPr>
      <w:rFonts w:ascii="Times New Roman" w:hAnsi="Times New Roman" w:cs="Times New Roman"/>
      <w:sz w:val="20"/>
      <w:lang w:eastAsia="lt-LT"/>
    </w:rPr>
  </w:style>
  <w:style w:type="character" w:customStyle="1" w:styleId="Antrat8Diagrama">
    <w:name w:val="Antraštė 8 Diagrama"/>
    <w:link w:val="Antrat8"/>
    <w:uiPriority w:val="99"/>
    <w:locked/>
    <w:rsid w:val="00C22EF7"/>
    <w:rPr>
      <w:rFonts w:ascii="Times New Roman" w:hAnsi="Times New Roman" w:cs="Times New Roman"/>
      <w:b/>
      <w:sz w:val="20"/>
      <w:lang w:eastAsia="lt-LT"/>
    </w:rPr>
  </w:style>
  <w:style w:type="character" w:customStyle="1" w:styleId="Antrat9Diagrama">
    <w:name w:val="Antraštė 9 Diagrama"/>
    <w:link w:val="Antrat9"/>
    <w:uiPriority w:val="99"/>
    <w:locked/>
    <w:rsid w:val="00F6648A"/>
    <w:rPr>
      <w:rFonts w:ascii="Times New Roman" w:hAnsi="Times New Roman" w:cs="Times New Roman"/>
      <w:b/>
      <w:sz w:val="20"/>
    </w:rPr>
  </w:style>
  <w:style w:type="paragraph" w:styleId="Sraopastraipa">
    <w:name w:val="List Paragraph"/>
    <w:basedOn w:val="prastasis"/>
    <w:uiPriority w:val="34"/>
    <w:qFormat/>
    <w:rsid w:val="005F7B12"/>
    <w:pPr>
      <w:ind w:left="720"/>
      <w:contextualSpacing/>
    </w:pPr>
  </w:style>
  <w:style w:type="character" w:styleId="Hipersaitas">
    <w:name w:val="Hyperlink"/>
    <w:uiPriority w:val="99"/>
    <w:rsid w:val="00851B16"/>
    <w:rPr>
      <w:rFonts w:cs="Times New Roman"/>
      <w:color w:val="0000FF"/>
      <w:u w:val="single"/>
    </w:rPr>
  </w:style>
  <w:style w:type="paragraph" w:styleId="Debesliotekstas">
    <w:name w:val="Balloon Text"/>
    <w:basedOn w:val="prastasis"/>
    <w:link w:val="DebesliotekstasDiagrama"/>
    <w:uiPriority w:val="99"/>
    <w:rsid w:val="001808DB"/>
    <w:rPr>
      <w:rFonts w:ascii="Tahoma" w:hAnsi="Tahoma"/>
      <w:sz w:val="16"/>
      <w:szCs w:val="16"/>
      <w:lang w:val="en-GB" w:eastAsia="lt-LT"/>
    </w:rPr>
  </w:style>
  <w:style w:type="character" w:customStyle="1" w:styleId="DebesliotekstasDiagrama">
    <w:name w:val="Debesėlio tekstas Diagrama"/>
    <w:link w:val="Debesliotekstas"/>
    <w:uiPriority w:val="99"/>
    <w:locked/>
    <w:rsid w:val="001808DB"/>
    <w:rPr>
      <w:rFonts w:ascii="Tahoma" w:hAnsi="Tahoma" w:cs="Times New Roman"/>
      <w:sz w:val="16"/>
      <w:lang w:val="en-GB"/>
    </w:rPr>
  </w:style>
  <w:style w:type="paragraph" w:styleId="Antrats">
    <w:name w:val="header"/>
    <w:aliases w:val=" Diagrama2,Diagrama2"/>
    <w:basedOn w:val="prastasis"/>
    <w:link w:val="AntratsDiagrama"/>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AntratsDiagrama">
    <w:name w:val="Antraštės Diagrama"/>
    <w:aliases w:val=" Diagrama2 Diagrama,Diagrama2 Diagrama"/>
    <w:link w:val="Antrats"/>
    <w:uiPriority w:val="99"/>
    <w:locked/>
    <w:rsid w:val="00E629E9"/>
    <w:rPr>
      <w:rFonts w:ascii="Times New Roman" w:hAnsi="Times New Roman" w:cs="Times New Roman"/>
      <w:sz w:val="20"/>
      <w:lang w:val="en-GB"/>
    </w:rPr>
  </w:style>
  <w:style w:type="paragraph" w:styleId="Betarp">
    <w:name w:val="No Spacing"/>
    <w:qFormat/>
    <w:rsid w:val="00405475"/>
    <w:rPr>
      <w:rFonts w:cs="Calibri"/>
      <w:sz w:val="22"/>
      <w:szCs w:val="22"/>
      <w:lang w:eastAsia="en-US"/>
    </w:rPr>
  </w:style>
  <w:style w:type="character" w:styleId="Eilutsnumeris">
    <w:name w:val="line number"/>
    <w:uiPriority w:val="99"/>
    <w:semiHidden/>
    <w:rsid w:val="00846BA9"/>
    <w:rPr>
      <w:rFonts w:cs="Times New Roman"/>
    </w:rPr>
  </w:style>
  <w:style w:type="paragraph" w:styleId="Porat">
    <w:name w:val="footer"/>
    <w:basedOn w:val="prastasis"/>
    <w:link w:val="PoratDiagrama"/>
    <w:uiPriority w:val="99"/>
    <w:rsid w:val="00846BA9"/>
    <w:pPr>
      <w:tabs>
        <w:tab w:val="center" w:pos="4819"/>
        <w:tab w:val="right" w:pos="9638"/>
      </w:tabs>
    </w:pPr>
    <w:rPr>
      <w:lang w:val="en-GB" w:eastAsia="lt-LT"/>
    </w:rPr>
  </w:style>
  <w:style w:type="character" w:customStyle="1" w:styleId="PoratDiagrama">
    <w:name w:val="Poraštė Diagrama"/>
    <w:link w:val="Porat"/>
    <w:uiPriority w:val="99"/>
    <w:locked/>
    <w:rsid w:val="00846BA9"/>
    <w:rPr>
      <w:rFonts w:ascii="Times New Roman" w:hAnsi="Times New Roman" w:cs="Times New Roman"/>
      <w:sz w:val="24"/>
      <w:lang w:val="en-GB"/>
    </w:rPr>
  </w:style>
  <w:style w:type="paragraph" w:customStyle="1" w:styleId="DiagramaDiagrama">
    <w:name w:val="Diagrama Diagrama"/>
    <w:basedOn w:val="prastasis"/>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Pagrindinistekstas">
    <w:name w:val="Body Text"/>
    <w:basedOn w:val="prastasis"/>
    <w:link w:val="PagrindinistekstasDiagrama"/>
    <w:uiPriority w:val="99"/>
    <w:rsid w:val="00485794"/>
    <w:rPr>
      <w:noProof/>
      <w:color w:val="FF6600"/>
      <w:sz w:val="20"/>
      <w:szCs w:val="20"/>
      <w:lang w:eastAsia="lt-LT"/>
    </w:rPr>
  </w:style>
  <w:style w:type="character" w:customStyle="1" w:styleId="PagrindinistekstasDiagrama">
    <w:name w:val="Pagrindinis tekstas Diagrama"/>
    <w:link w:val="Pagrindinistekstas"/>
    <w:uiPriority w:val="99"/>
    <w:locked/>
    <w:rsid w:val="00485794"/>
    <w:rPr>
      <w:rFonts w:ascii="Times New Roman" w:hAnsi="Times New Roman" w:cs="Times New Roman"/>
      <w:noProof/>
      <w:color w:val="FF6600"/>
      <w:sz w:val="20"/>
      <w:lang w:eastAsia="lt-LT"/>
    </w:rPr>
  </w:style>
  <w:style w:type="paragraph" w:styleId="Pagrindinistekstas2">
    <w:name w:val="Body Text 2"/>
    <w:basedOn w:val="prastasis"/>
    <w:link w:val="Pagrindinistekstas2Diagrama"/>
    <w:uiPriority w:val="99"/>
    <w:rsid w:val="00485794"/>
    <w:rPr>
      <w:noProof/>
      <w:sz w:val="20"/>
      <w:szCs w:val="20"/>
      <w:lang w:eastAsia="lt-LT"/>
    </w:rPr>
  </w:style>
  <w:style w:type="character" w:customStyle="1" w:styleId="Pagrindinistekstas2Diagrama">
    <w:name w:val="Pagrindinis tekstas 2 Diagrama"/>
    <w:link w:val="Pagrindinistekstas2"/>
    <w:uiPriority w:val="99"/>
    <w:locked/>
    <w:rsid w:val="00485794"/>
    <w:rPr>
      <w:rFonts w:ascii="Times New Roman" w:hAnsi="Times New Roman" w:cs="Times New Roman"/>
      <w:noProof/>
      <w:sz w:val="20"/>
      <w:lang w:eastAsia="lt-LT"/>
    </w:rPr>
  </w:style>
  <w:style w:type="paragraph" w:customStyle="1" w:styleId="Normal">
    <w:name w:val="Normal~"/>
    <w:basedOn w:val="prastasis"/>
    <w:uiPriority w:val="99"/>
    <w:rsid w:val="00485794"/>
    <w:pPr>
      <w:widowControl w:val="0"/>
    </w:pPr>
    <w:rPr>
      <w:noProof/>
      <w:sz w:val="20"/>
      <w:szCs w:val="20"/>
      <w:lang w:val="en-AU"/>
    </w:rPr>
  </w:style>
  <w:style w:type="paragraph" w:styleId="Pagrindiniotekstotrauka">
    <w:name w:val="Body Text Indent"/>
    <w:basedOn w:val="prastasis"/>
    <w:link w:val="PagrindiniotekstotraukaDiagrama"/>
    <w:uiPriority w:val="99"/>
    <w:rsid w:val="00485794"/>
    <w:pPr>
      <w:spacing w:after="120"/>
      <w:ind w:left="283"/>
    </w:pPr>
    <w:rPr>
      <w:lang w:val="en-GB" w:eastAsia="lt-LT"/>
    </w:rPr>
  </w:style>
  <w:style w:type="character" w:customStyle="1" w:styleId="PagrindiniotekstotraukaDiagrama">
    <w:name w:val="Pagrindinio teksto įtrauka Diagrama"/>
    <w:link w:val="Pagrindiniotekstotrauka"/>
    <w:uiPriority w:val="99"/>
    <w:locked/>
    <w:rsid w:val="00485794"/>
    <w:rPr>
      <w:rFonts w:ascii="Times New Roman" w:hAnsi="Times New Roman" w:cs="Times New Roman"/>
      <w:sz w:val="24"/>
      <w:lang w:val="en-GB"/>
    </w:rPr>
  </w:style>
  <w:style w:type="paragraph" w:customStyle="1" w:styleId="ColorfulList-Accent11">
    <w:name w:val="Colorful List - Accent 11"/>
    <w:basedOn w:val="prastasis"/>
    <w:uiPriority w:val="99"/>
    <w:rsid w:val="00485794"/>
    <w:pPr>
      <w:spacing w:line="360" w:lineRule="auto"/>
      <w:ind w:left="720" w:firstLine="720"/>
      <w:contextualSpacing/>
      <w:jc w:val="both"/>
    </w:pPr>
    <w:rPr>
      <w:rFonts w:ascii="Calibri" w:eastAsia="Calibri" w:hAnsi="Calibri"/>
      <w:sz w:val="22"/>
      <w:szCs w:val="22"/>
    </w:rPr>
  </w:style>
  <w:style w:type="paragraph" w:styleId="prastasiniatinklio">
    <w:name w:val="Normal (Web)"/>
    <w:basedOn w:val="prastasis"/>
    <w:uiPriority w:val="99"/>
    <w:rsid w:val="00485794"/>
    <w:pPr>
      <w:spacing w:before="100" w:after="100"/>
    </w:pPr>
    <w:rPr>
      <w:szCs w:val="20"/>
    </w:rPr>
  </w:style>
  <w:style w:type="table" w:styleId="Lentelstinklelis">
    <w:name w:val="Table Grid"/>
    <w:basedOn w:val="prastojilente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rsid w:val="00FB4934"/>
    <w:rPr>
      <w:rFonts w:cs="Times New Roman"/>
      <w:sz w:val="16"/>
    </w:rPr>
  </w:style>
  <w:style w:type="paragraph" w:styleId="Komentarotekstas">
    <w:name w:val="annotation text"/>
    <w:basedOn w:val="prastasis"/>
    <w:link w:val="KomentarotekstasDiagrama"/>
    <w:uiPriority w:val="99"/>
    <w:rsid w:val="00FB4934"/>
    <w:rPr>
      <w:sz w:val="20"/>
      <w:szCs w:val="20"/>
      <w:lang w:val="en-GB" w:eastAsia="lt-LT"/>
    </w:rPr>
  </w:style>
  <w:style w:type="character" w:customStyle="1" w:styleId="KomentarotekstasDiagrama">
    <w:name w:val="Komentaro tekstas Diagrama"/>
    <w:link w:val="Komentarotekstas"/>
    <w:uiPriority w:val="99"/>
    <w:locked/>
    <w:rsid w:val="00FB4934"/>
    <w:rPr>
      <w:rFonts w:ascii="Times New Roman" w:hAnsi="Times New Roman" w:cs="Times New Roman"/>
      <w:sz w:val="20"/>
      <w:lang w:val="en-GB"/>
    </w:rPr>
  </w:style>
  <w:style w:type="paragraph" w:styleId="Komentarotema">
    <w:name w:val="annotation subject"/>
    <w:basedOn w:val="Komentarotekstas"/>
    <w:next w:val="Komentarotekstas"/>
    <w:link w:val="KomentarotemaDiagrama"/>
    <w:uiPriority w:val="99"/>
    <w:rsid w:val="00FB4934"/>
    <w:rPr>
      <w:b/>
      <w:bCs/>
    </w:rPr>
  </w:style>
  <w:style w:type="character" w:customStyle="1" w:styleId="KomentarotemaDiagrama">
    <w:name w:val="Komentaro tema Diagrama"/>
    <w:link w:val="Komentarotema"/>
    <w:uiPriority w:val="99"/>
    <w:locked/>
    <w:rsid w:val="00FB4934"/>
    <w:rPr>
      <w:rFonts w:ascii="Times New Roman" w:hAnsi="Times New Roman" w:cs="Times New Roman"/>
      <w:b/>
      <w:sz w:val="20"/>
      <w:lang w:val="en-GB"/>
    </w:rPr>
  </w:style>
  <w:style w:type="paragraph" w:styleId="Turinys1">
    <w:name w:val="toc 1"/>
    <w:basedOn w:val="prastasis"/>
    <w:next w:val="prastasis"/>
    <w:autoRedefine/>
    <w:uiPriority w:val="99"/>
    <w:rsid w:val="00C22EF7"/>
    <w:pPr>
      <w:spacing w:line="360" w:lineRule="auto"/>
      <w:ind w:left="851"/>
      <w:jc w:val="both"/>
    </w:pPr>
    <w:rPr>
      <w:szCs w:val="20"/>
      <w:lang w:eastAsia="lt-LT"/>
    </w:rPr>
  </w:style>
  <w:style w:type="paragraph" w:customStyle="1" w:styleId="Point1">
    <w:name w:val="Point 1"/>
    <w:basedOn w:val="prastasis"/>
    <w:uiPriority w:val="99"/>
    <w:rsid w:val="00C22EF7"/>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C22EF7"/>
    <w:pPr>
      <w:tabs>
        <w:tab w:val="left" w:pos="4536"/>
      </w:tabs>
      <w:ind w:firstLine="2268"/>
      <w:jc w:val="both"/>
    </w:pPr>
    <w:rPr>
      <w:szCs w:val="20"/>
      <w:lang w:eastAsia="lt-LT"/>
    </w:rPr>
  </w:style>
  <w:style w:type="character" w:customStyle="1" w:styleId="Pagrindiniotekstotrauka3Diagrama">
    <w:name w:val="Pagrindinio teksto įtrauka 3 Diagrama"/>
    <w:link w:val="Pagrindiniotekstotrauka3"/>
    <w:uiPriority w:val="99"/>
    <w:locked/>
    <w:rsid w:val="00C22EF7"/>
    <w:rPr>
      <w:rFonts w:ascii="Times New Roman" w:hAnsi="Times New Roman" w:cs="Times New Roman"/>
      <w:sz w:val="20"/>
      <w:lang w:eastAsia="lt-LT"/>
    </w:rPr>
  </w:style>
  <w:style w:type="paragraph" w:styleId="Pagrindiniotekstotrauka2">
    <w:name w:val="Body Text Indent 2"/>
    <w:basedOn w:val="prastasis"/>
    <w:link w:val="Pagrindiniotekstotrauka2Diagrama"/>
    <w:uiPriority w:val="99"/>
    <w:rsid w:val="00C22EF7"/>
    <w:pPr>
      <w:ind w:left="720"/>
    </w:pPr>
    <w:rPr>
      <w:i/>
      <w:szCs w:val="20"/>
      <w:lang w:eastAsia="lt-LT"/>
    </w:rPr>
  </w:style>
  <w:style w:type="character" w:customStyle="1" w:styleId="Pagrindiniotekstotrauka2Diagrama">
    <w:name w:val="Pagrindinio teksto įtrauka 2 Diagrama"/>
    <w:link w:val="Pagrindiniotekstotrauka2"/>
    <w:uiPriority w:val="99"/>
    <w:locked/>
    <w:rsid w:val="00C22EF7"/>
    <w:rPr>
      <w:rFonts w:ascii="Times New Roman" w:hAnsi="Times New Roman" w:cs="Times New Roman"/>
      <w:i/>
      <w:sz w:val="20"/>
      <w:lang w:eastAsia="lt-LT"/>
    </w:rPr>
  </w:style>
  <w:style w:type="paragraph" w:styleId="Pagrindinistekstas3">
    <w:name w:val="Body Text 3"/>
    <w:basedOn w:val="prastasis"/>
    <w:link w:val="Pagrindinistekstas3Diagrama"/>
    <w:uiPriority w:val="99"/>
    <w:rsid w:val="00C22EF7"/>
    <w:pPr>
      <w:jc w:val="both"/>
    </w:pPr>
    <w:rPr>
      <w:szCs w:val="20"/>
      <w:lang w:eastAsia="lt-LT"/>
    </w:rPr>
  </w:style>
  <w:style w:type="character" w:customStyle="1" w:styleId="Pagrindinistekstas3Diagrama">
    <w:name w:val="Pagrindinis tekstas 3 Diagrama"/>
    <w:link w:val="Pagrindinistekstas3"/>
    <w:uiPriority w:val="99"/>
    <w:locked/>
    <w:rsid w:val="00C22EF7"/>
    <w:rPr>
      <w:rFonts w:ascii="Times New Roman" w:hAnsi="Times New Roman" w:cs="Times New Roman"/>
      <w:sz w:val="20"/>
      <w:lang w:eastAsia="lt-LT"/>
    </w:rPr>
  </w:style>
  <w:style w:type="character" w:styleId="Puslapionumeris">
    <w:name w:val="page number"/>
    <w:uiPriority w:val="99"/>
    <w:rsid w:val="00C22EF7"/>
    <w:rPr>
      <w:rFonts w:cs="Times New Roman"/>
    </w:rPr>
  </w:style>
  <w:style w:type="paragraph" w:styleId="Pavadinimas">
    <w:name w:val="Title"/>
    <w:basedOn w:val="prastasis"/>
    <w:link w:val="PavadinimasDiagrama"/>
    <w:uiPriority w:val="99"/>
    <w:qFormat/>
    <w:rsid w:val="00C22EF7"/>
    <w:pPr>
      <w:jc w:val="center"/>
    </w:pPr>
    <w:rPr>
      <w:b/>
      <w:szCs w:val="20"/>
      <w:lang w:eastAsia="lt-LT"/>
    </w:rPr>
  </w:style>
  <w:style w:type="character" w:customStyle="1" w:styleId="PavadinimasDiagrama">
    <w:name w:val="Pavadinimas Diagrama"/>
    <w:link w:val="Pavadinimas"/>
    <w:uiPriority w:val="99"/>
    <w:locked/>
    <w:rsid w:val="00C22EF7"/>
    <w:rPr>
      <w:rFonts w:ascii="Times New Roman" w:hAnsi="Times New Roman" w:cs="Times New Roman"/>
      <w:b/>
      <w:sz w:val="20"/>
    </w:rPr>
  </w:style>
  <w:style w:type="paragraph" w:customStyle="1" w:styleId="Debesliotekstas1">
    <w:name w:val="Debesėlio tekstas1"/>
    <w:basedOn w:val="prastasis"/>
    <w:uiPriority w:val="99"/>
    <w:semiHidden/>
    <w:rsid w:val="00C22EF7"/>
    <w:rPr>
      <w:rFonts w:ascii="Tahoma" w:hAnsi="Tahoma" w:cs="Tahoma"/>
      <w:sz w:val="16"/>
      <w:szCs w:val="16"/>
      <w:lang w:eastAsia="lt-LT"/>
    </w:rPr>
  </w:style>
  <w:style w:type="paragraph" w:styleId="Antrat">
    <w:name w:val="caption"/>
    <w:basedOn w:val="prastasis"/>
    <w:next w:val="prastasis"/>
    <w:uiPriority w:val="99"/>
    <w:qFormat/>
    <w:rsid w:val="00C22EF7"/>
    <w:rPr>
      <w:b/>
      <w:bCs/>
    </w:rPr>
  </w:style>
  <w:style w:type="character" w:styleId="Perirtashipersaitas">
    <w:name w:val="FollowedHyperlink"/>
    <w:uiPriority w:val="99"/>
    <w:rsid w:val="00C22EF7"/>
    <w:rPr>
      <w:rFonts w:cs="Times New Roman"/>
      <w:color w:val="800080"/>
      <w:u w:val="single"/>
    </w:rPr>
  </w:style>
  <w:style w:type="paragraph" w:styleId="Dokumentostruktra">
    <w:name w:val="Document Map"/>
    <w:basedOn w:val="prastasis"/>
    <w:link w:val="DokumentostruktraDiagrama"/>
    <w:uiPriority w:val="99"/>
    <w:semiHidden/>
    <w:rsid w:val="00C22EF7"/>
    <w:pPr>
      <w:shd w:val="clear" w:color="auto" w:fill="000080"/>
    </w:pPr>
    <w:rPr>
      <w:rFonts w:ascii="Tahoma" w:hAnsi="Tahoma"/>
      <w:szCs w:val="20"/>
      <w:lang w:eastAsia="lt-LT"/>
    </w:rPr>
  </w:style>
  <w:style w:type="character" w:customStyle="1" w:styleId="DokumentostruktraDiagrama">
    <w:name w:val="Dokumento struktūra Diagrama"/>
    <w:link w:val="Dokumentostruktra"/>
    <w:uiPriority w:val="99"/>
    <w:semiHidden/>
    <w:locked/>
    <w:rsid w:val="00C22EF7"/>
    <w:rPr>
      <w:rFonts w:ascii="Tahoma" w:hAnsi="Tahoma" w:cs="Times New Roman"/>
      <w:sz w:val="20"/>
      <w:shd w:val="clear" w:color="auto" w:fill="000080"/>
      <w:lang w:eastAsia="lt-LT"/>
    </w:rPr>
  </w:style>
  <w:style w:type="paragraph" w:styleId="Paantrat">
    <w:name w:val="Subtitle"/>
    <w:basedOn w:val="prastasis"/>
    <w:link w:val="PaantratDiagrama"/>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PaantratDiagrama">
    <w:name w:val="Paantraštė Diagrama"/>
    <w:link w:val="Paantrat"/>
    <w:uiPriority w:val="99"/>
    <w:locked/>
    <w:rsid w:val="00C22EF7"/>
    <w:rPr>
      <w:rFonts w:ascii="Arial" w:eastAsia="Times New Roman" w:hAnsi="Arial"/>
      <w:b/>
      <w:sz w:val="28"/>
      <w:lang w:val="fr-BE"/>
    </w:rPr>
  </w:style>
  <w:style w:type="paragraph" w:styleId="Sraassunumeriais2">
    <w:name w:val="List Number 2"/>
    <w:basedOn w:val="prastasis"/>
    <w:uiPriority w:val="99"/>
    <w:rsid w:val="00C22EF7"/>
    <w:pPr>
      <w:tabs>
        <w:tab w:val="num" w:pos="643"/>
      </w:tabs>
      <w:ind w:left="643" w:hanging="360"/>
    </w:pPr>
    <w:rPr>
      <w:sz w:val="20"/>
      <w:szCs w:val="20"/>
    </w:rPr>
  </w:style>
  <w:style w:type="paragraph" w:customStyle="1" w:styleId="Style4">
    <w:name w:val="Style4"/>
    <w:basedOn w:val="Antrat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
    <w:uiPriority w:val="99"/>
    <w:rsid w:val="00C22EF7"/>
    <w:pPr>
      <w:snapToGrid w:val="0"/>
      <w:ind w:firstLine="312"/>
      <w:jc w:val="both"/>
    </w:pPr>
    <w:rPr>
      <w:rFonts w:ascii="TimesLT" w:hAnsi="TimesLT"/>
      <w:sz w:val="22"/>
      <w:szCs w:val="22"/>
      <w:lang w:val="en-US"/>
    </w:rPr>
  </w:style>
  <w:style w:type="character" w:customStyle="1" w:styleId="BodytextChar">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prastasis"/>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prastasis"/>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iankstoformatuotas">
    <w:name w:val="HTML Preformatted"/>
    <w:basedOn w:val="prastasis"/>
    <w:link w:val="HTMLiankstoformatuotasDiagrama"/>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iankstoformatuotasDiagrama">
    <w:name w:val="HTML iš anksto formatuotas Diagrama"/>
    <w:link w:val="HTMLiankstoformatuotas"/>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prastasis"/>
    <w:uiPriority w:val="99"/>
    <w:rsid w:val="00C22EF7"/>
    <w:pPr>
      <w:spacing w:before="40" w:after="40"/>
    </w:pPr>
    <w:rPr>
      <w:rFonts w:ascii="Arial" w:hAnsi="Arial"/>
      <w:sz w:val="16"/>
      <w:szCs w:val="20"/>
      <w:lang w:val="en-US"/>
    </w:rPr>
  </w:style>
  <w:style w:type="paragraph" w:customStyle="1" w:styleId="Alnostext">
    <w:name w:val="Alnos text"/>
    <w:basedOn w:val="prastasis"/>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prastasis"/>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prastasis"/>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prastasis"/>
    <w:uiPriority w:val="99"/>
    <w:rsid w:val="00C22EF7"/>
    <w:rPr>
      <w:rFonts w:ascii="Arial" w:hAnsi="Arial"/>
      <w:sz w:val="20"/>
      <w:lang w:eastAsia="lt-LT"/>
    </w:rPr>
  </w:style>
  <w:style w:type="paragraph" w:customStyle="1" w:styleId="Bauteilberschrift">
    <w:name w:val="Bauteilüberschrift"/>
    <w:next w:val="prastasis"/>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prastasis"/>
    <w:uiPriority w:val="99"/>
    <w:rsid w:val="00C22EF7"/>
    <w:rPr>
      <w:rFonts w:ascii="Arial" w:hAnsi="Arial"/>
      <w:sz w:val="16"/>
      <w:lang w:eastAsia="lt-LT"/>
    </w:rPr>
  </w:style>
  <w:style w:type="paragraph" w:customStyle="1" w:styleId="Artikel">
    <w:name w:val="Artikel"/>
    <w:basedOn w:val="prastasis"/>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prastasis"/>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prastasis"/>
    <w:uiPriority w:val="99"/>
    <w:rsid w:val="00C22EF7"/>
    <w:rPr>
      <w:rFonts w:ascii="Arial" w:hAnsi="Arial"/>
      <w:sz w:val="20"/>
      <w:lang w:eastAsia="lt-LT"/>
    </w:rPr>
  </w:style>
  <w:style w:type="paragraph" w:customStyle="1" w:styleId="Markovariable">
    <w:name w:val="Markovariable"/>
    <w:basedOn w:val="prastasis"/>
    <w:uiPriority w:val="99"/>
    <w:rsid w:val="00C22EF7"/>
    <w:rPr>
      <w:rFonts w:ascii="Arial" w:hAnsi="Arial"/>
      <w:vanish/>
      <w:color w:val="0000FF"/>
      <w:sz w:val="20"/>
      <w:lang w:eastAsia="lt-LT"/>
    </w:rPr>
  </w:style>
  <w:style w:type="paragraph" w:customStyle="1" w:styleId="Position">
    <w:name w:val="Position"/>
    <w:basedOn w:val="prastasis"/>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prastasis"/>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prastasis"/>
    <w:uiPriority w:val="99"/>
    <w:rsid w:val="00C22EF7"/>
    <w:rPr>
      <w:rFonts w:ascii="Arial" w:eastAsia="MS Mincho" w:hAnsi="Arial"/>
      <w:kern w:val="28"/>
      <w:sz w:val="22"/>
      <w:szCs w:val="20"/>
    </w:rPr>
  </w:style>
  <w:style w:type="character" w:styleId="Grietas">
    <w:name w:val="Strong"/>
    <w:uiPriority w:val="99"/>
    <w:qFormat/>
    <w:rsid w:val="00C22EF7"/>
    <w:rPr>
      <w:rFonts w:cs="Times New Roman"/>
      <w:b/>
    </w:rPr>
  </w:style>
  <w:style w:type="paragraph" w:styleId="Sraas">
    <w:name w:val="List"/>
    <w:basedOn w:val="prastasis"/>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Tekstoblokas">
    <w:name w:val="Block Text"/>
    <w:basedOn w:val="prastasis"/>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prastasis"/>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prastasis"/>
    <w:uiPriority w:val="99"/>
    <w:rsid w:val="00B576D3"/>
    <w:pPr>
      <w:tabs>
        <w:tab w:val="left" w:pos="851"/>
      </w:tabs>
      <w:suppressAutoHyphens/>
      <w:jc w:val="center"/>
    </w:pPr>
    <w:rPr>
      <w:b/>
      <w:bCs/>
      <w:szCs w:val="20"/>
      <w:lang w:eastAsia="ar-SA"/>
    </w:rPr>
  </w:style>
  <w:style w:type="paragraph" w:customStyle="1" w:styleId="1LaikopressC00">
    <w:name w:val="1: Laiðko press C0"/>
    <w:basedOn w:val="prastasis"/>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prastasis"/>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prastasis"/>
    <w:uiPriority w:val="99"/>
    <w:rsid w:val="00884E6A"/>
    <w:pPr>
      <w:widowControl w:val="0"/>
      <w:suppressLineNumbers/>
      <w:suppressAutoHyphens/>
    </w:pPr>
    <w:rPr>
      <w:rFonts w:eastAsia="SimSun" w:cs="Mangal"/>
      <w:kern w:val="2"/>
      <w:lang w:eastAsia="hi-IN" w:bidi="hi-IN"/>
    </w:rPr>
  </w:style>
  <w:style w:type="paragraph" w:styleId="Pataisymai">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0">
    <w:name w:val="Antraštė1"/>
    <w:basedOn w:val="prastasis"/>
    <w:next w:val="Pagrindinistekstas"/>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prastasis"/>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Knygospavadinimas">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prastasis"/>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prastasis"/>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prastasis"/>
    <w:uiPriority w:val="99"/>
    <w:rsid w:val="00F5187F"/>
    <w:pPr>
      <w:spacing w:before="200"/>
      <w:jc w:val="both"/>
    </w:pPr>
    <w:rPr>
      <w:sz w:val="22"/>
      <w:szCs w:val="22"/>
    </w:rPr>
  </w:style>
  <w:style w:type="character" w:customStyle="1" w:styleId="Pagrindinistekstas0">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prastasis"/>
    <w:link w:val="Pagrindinistekstas0"/>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prastasis"/>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prastasis"/>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prastasis"/>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prastasis"/>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prastasis"/>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prastasis"/>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prastasis"/>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prastasis"/>
    <w:uiPriority w:val="99"/>
    <w:rsid w:val="00EE4D6B"/>
    <w:pPr>
      <w:widowControl w:val="0"/>
      <w:autoSpaceDE w:val="0"/>
      <w:autoSpaceDN w:val="0"/>
      <w:adjustRightInd w:val="0"/>
    </w:pPr>
    <w:rPr>
      <w:lang w:eastAsia="lt-LT"/>
    </w:rPr>
  </w:style>
  <w:style w:type="paragraph" w:customStyle="1" w:styleId="Style25">
    <w:name w:val="Style25"/>
    <w:basedOn w:val="prastasis"/>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prastasis"/>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prastasis"/>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prastasis"/>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prastasis"/>
    <w:uiPriority w:val="99"/>
    <w:rsid w:val="00EE4D6B"/>
    <w:pPr>
      <w:widowControl w:val="0"/>
      <w:autoSpaceDE w:val="0"/>
      <w:autoSpaceDN w:val="0"/>
      <w:adjustRightInd w:val="0"/>
    </w:pPr>
    <w:rPr>
      <w:lang w:eastAsia="lt-LT"/>
    </w:rPr>
  </w:style>
  <w:style w:type="paragraph" w:customStyle="1" w:styleId="Style45">
    <w:name w:val="Style45"/>
    <w:basedOn w:val="prastasis"/>
    <w:uiPriority w:val="99"/>
    <w:rsid w:val="00EE4D6B"/>
    <w:pPr>
      <w:widowControl w:val="0"/>
      <w:autoSpaceDE w:val="0"/>
      <w:autoSpaceDN w:val="0"/>
      <w:adjustRightInd w:val="0"/>
    </w:pPr>
    <w:rPr>
      <w:lang w:eastAsia="lt-LT"/>
    </w:rPr>
  </w:style>
  <w:style w:type="paragraph" w:customStyle="1" w:styleId="Style64">
    <w:name w:val="Style64"/>
    <w:basedOn w:val="prastasis"/>
    <w:uiPriority w:val="99"/>
    <w:rsid w:val="00EE4D6B"/>
    <w:pPr>
      <w:widowControl w:val="0"/>
      <w:autoSpaceDE w:val="0"/>
      <w:autoSpaceDN w:val="0"/>
      <w:adjustRightInd w:val="0"/>
    </w:pPr>
    <w:rPr>
      <w:lang w:eastAsia="lt-LT"/>
    </w:rPr>
  </w:style>
  <w:style w:type="paragraph" w:customStyle="1" w:styleId="Style65">
    <w:name w:val="Style65"/>
    <w:basedOn w:val="prastasis"/>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prastasis"/>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prastasis"/>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prastasis"/>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prastasis"/>
    <w:rsid w:val="00D97B69"/>
    <w:pPr>
      <w:numPr>
        <w:ilvl w:val="1"/>
        <w:numId w:val="6"/>
      </w:numPr>
      <w:suppressAutoHyphens/>
      <w:jc w:val="both"/>
    </w:pPr>
    <w:rPr>
      <w:lang w:eastAsia="ar-SA"/>
    </w:rPr>
  </w:style>
  <w:style w:type="paragraph" w:customStyle="1" w:styleId="WW-BodyTextIndent3">
    <w:name w:val="WW-Body Text Indent 3"/>
    <w:basedOn w:val="prastasis"/>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Rykinuoroda">
    <w:name w:val="Intense Reference"/>
    <w:uiPriority w:val="32"/>
    <w:qFormat/>
    <w:rsid w:val="00264454"/>
    <w:rPr>
      <w:b/>
      <w:bCs/>
      <w:smallCaps/>
      <w:color w:val="5B9BD5"/>
      <w:spacing w:val="5"/>
    </w:rPr>
  </w:style>
  <w:style w:type="paragraph" w:styleId="Vokoatgalinisadresas">
    <w:name w:val="envelope return"/>
    <w:basedOn w:val="prastasis"/>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Numatytasispastraiposriftas"/>
    <w:link w:val="Tablecaption0"/>
    <w:rsid w:val="00481F55"/>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Numatytasispastraiposriftas"/>
    <w:rsid w:val="00243A36"/>
  </w:style>
  <w:style w:type="paragraph" w:customStyle="1" w:styleId="Normal10">
    <w:name w:val="Normal1"/>
    <w:basedOn w:val="prastasis"/>
    <w:rsid w:val="00243A36"/>
    <w:pPr>
      <w:spacing w:before="100" w:beforeAutospacing="1" w:after="100" w:afterAutospacing="1"/>
    </w:pPr>
  </w:style>
  <w:style w:type="character" w:styleId="Neapdorotaspaminjimas">
    <w:name w:val="Unresolved Mention"/>
    <w:basedOn w:val="Numatytasispastraiposriftas"/>
    <w:uiPriority w:val="99"/>
    <w:semiHidden/>
    <w:unhideWhenUsed/>
    <w:rsid w:val="00222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2</Pages>
  <Words>2371</Words>
  <Characters>1353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136</cp:revision>
  <cp:lastPrinted>2016-06-30T12:50:00Z</cp:lastPrinted>
  <dcterms:created xsi:type="dcterms:W3CDTF">2017-11-20T08:19:00Z</dcterms:created>
  <dcterms:modified xsi:type="dcterms:W3CDTF">2026-06-22T04:27:00Z</dcterms:modified>
</cp:coreProperties>
</file>